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A31E3">
              <w:t>14.10.2022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A31E3">
            <w:pPr>
              <w:tabs>
                <w:tab w:val="left" w:pos="3123"/>
                <w:tab w:val="left" w:pos="3270"/>
              </w:tabs>
              <w:jc w:val="right"/>
            </w:pPr>
            <w:r w:rsidRPr="00360CF1">
              <w:t xml:space="preserve">№ </w:t>
            </w:r>
            <w:r w:rsidR="008A31E3">
              <w:t>2099</w:t>
            </w:r>
            <w:r w:rsidRPr="00360CF1">
              <w:t xml:space="preserve">          </w:t>
            </w:r>
          </w:p>
        </w:tc>
      </w:tr>
    </w:tbl>
    <w:p w:rsidR="00A27B69" w:rsidRDefault="00A27B69" w:rsidP="00A27B69">
      <w:pPr>
        <w:ind w:right="5103"/>
        <w:rPr>
          <w:szCs w:val="20"/>
        </w:rPr>
      </w:pPr>
    </w:p>
    <w:p w:rsidR="002F57B4" w:rsidRDefault="002F57B4" w:rsidP="004460D2">
      <w:pPr>
        <w:ind w:right="5103"/>
        <w:rPr>
          <w:szCs w:val="20"/>
        </w:rPr>
      </w:pPr>
    </w:p>
    <w:p w:rsidR="005311F2" w:rsidRPr="005311F2" w:rsidRDefault="00F20714" w:rsidP="005311F2">
      <w:pPr>
        <w:tabs>
          <w:tab w:val="left" w:pos="4678"/>
        </w:tabs>
        <w:ind w:right="4677"/>
        <w:jc w:val="both"/>
      </w:pPr>
      <w:r>
        <w:t>О внесении изменения</w:t>
      </w:r>
      <w:r w:rsidR="005311F2" w:rsidRPr="005311F2">
        <w:t xml:space="preserve">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311F2" w:rsidRPr="005311F2" w:rsidRDefault="005311F2" w:rsidP="005311F2"/>
    <w:p w:rsidR="005311F2" w:rsidRDefault="005311F2" w:rsidP="005311F2">
      <w:pPr>
        <w:ind w:firstLine="567"/>
        <w:contextualSpacing/>
        <w:jc w:val="both"/>
      </w:pPr>
    </w:p>
    <w:p w:rsidR="005311F2" w:rsidRPr="005311F2" w:rsidRDefault="005311F2" w:rsidP="005311F2">
      <w:pPr>
        <w:ind w:firstLine="709"/>
        <w:contextualSpacing/>
        <w:jc w:val="both"/>
      </w:pPr>
      <w:r w:rsidRPr="005311F2">
        <w:t xml:space="preserve">В соответствии со статьей 179 Бюджетного кодекса Российской Федерации, руководствуясь постановлением администрации района </w:t>
      </w:r>
      <w:r>
        <w:t xml:space="preserve">                             </w:t>
      </w:r>
      <w:r w:rsidRPr="005311F2">
        <w:t xml:space="preserve">от 17.09.2021 № 1663 «О порядке разработки и реализации муниципальных программ Нижневартовского района»: </w:t>
      </w:r>
    </w:p>
    <w:p w:rsidR="005311F2" w:rsidRDefault="005311F2" w:rsidP="005311F2">
      <w:pPr>
        <w:ind w:firstLine="709"/>
        <w:contextualSpacing/>
        <w:jc w:val="both"/>
      </w:pPr>
    </w:p>
    <w:p w:rsidR="005311F2" w:rsidRPr="005311F2" w:rsidRDefault="005311F2" w:rsidP="005311F2">
      <w:pPr>
        <w:ind w:firstLine="709"/>
        <w:contextualSpacing/>
        <w:jc w:val="both"/>
      </w:pPr>
      <w:r>
        <w:t xml:space="preserve">1. </w:t>
      </w:r>
      <w:r w:rsidRPr="005311F2">
        <w:t xml:space="preserve">Внести в </w:t>
      </w:r>
      <w:r w:rsidR="00F20714" w:rsidRPr="005311F2">
        <w:t>приложение к постановлению</w:t>
      </w:r>
      <w:r w:rsidRPr="005311F2">
        <w:t xml:space="preserve"> администрации района </w:t>
      </w:r>
      <w:r w:rsidR="00F20714">
        <w:t xml:space="preserve">                             </w:t>
      </w:r>
      <w:r w:rsidRPr="005311F2">
        <w:t xml:space="preserve">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 изменениями от 28.01.2022 № 117, от 02.02.2022 № 120, от 15.02.2022 № 213, от 09.03.2022 № 378, от 17.03.2022 № 458, от 27.04.2022 </w:t>
      </w:r>
      <w:r>
        <w:t xml:space="preserve">              </w:t>
      </w:r>
      <w:r w:rsidRPr="005311F2">
        <w:t xml:space="preserve">№ 952, от 04.05.2022 № 958, от 27.06.2022 № 1396, от 09.08.2022 № 1723, </w:t>
      </w:r>
      <w:r>
        <w:t xml:space="preserve">                   </w:t>
      </w:r>
      <w:r w:rsidRPr="005311F2">
        <w:t xml:space="preserve">от 25.08.2022 № 1800, от 29.08.2022 № 1836) </w:t>
      </w:r>
      <w:r>
        <w:t>изменение, изложив п</w:t>
      </w:r>
      <w:r w:rsidRPr="005311F2">
        <w:t xml:space="preserve">ункт 2.5 приложения 1 к муниципальной программе в следующей редакции: </w:t>
      </w:r>
    </w:p>
    <w:p w:rsidR="005311F2" w:rsidRPr="005311F2" w:rsidRDefault="005311F2" w:rsidP="005311F2">
      <w:pPr>
        <w:ind w:firstLine="709"/>
        <w:jc w:val="both"/>
      </w:pPr>
      <w:r w:rsidRPr="005311F2">
        <w:t xml:space="preserve">«2.5. Направление затрат, источником финансового обеспечения которых является субсидия: </w:t>
      </w:r>
    </w:p>
    <w:p w:rsidR="005311F2" w:rsidRPr="005311F2" w:rsidRDefault="005311F2" w:rsidP="005311F2">
      <w:pPr>
        <w:ind w:firstLine="709"/>
        <w:jc w:val="both"/>
      </w:pPr>
      <w:r w:rsidRPr="005311F2">
        <w:t>расчеты по заработной плате работникам и другим выплатам, причитающимся работникам;</w:t>
      </w:r>
    </w:p>
    <w:p w:rsidR="005311F2" w:rsidRPr="005311F2" w:rsidRDefault="005311F2" w:rsidP="005311F2">
      <w:pPr>
        <w:ind w:firstLine="709"/>
        <w:jc w:val="both"/>
      </w:pPr>
      <w:r w:rsidRPr="005311F2">
        <w:t>расчеты по уплате налогов и сборов, страховых взносов, процентов, госпошлины, подлежащих уплате в соответствии с законодательством Российской Федерации о налогах и сборах;</w:t>
      </w:r>
    </w:p>
    <w:p w:rsidR="005311F2" w:rsidRPr="005311F2" w:rsidRDefault="005311F2" w:rsidP="005311F2">
      <w:pPr>
        <w:ind w:firstLine="709"/>
        <w:jc w:val="both"/>
      </w:pPr>
      <w:r w:rsidRPr="005311F2">
        <w:lastRenderedPageBreak/>
        <w:t>расчеты с поставщиками за оплату коммунальных услуг, электроэнергии, водоснабжения;</w:t>
      </w:r>
    </w:p>
    <w:p w:rsidR="005311F2" w:rsidRPr="005311F2" w:rsidRDefault="005311F2" w:rsidP="005311F2">
      <w:pPr>
        <w:ind w:firstLine="709"/>
        <w:jc w:val="both"/>
      </w:pPr>
      <w:r w:rsidRPr="005311F2">
        <w:t>на приобретение горюче-смазочных материалов, необходимых для эксплуатации транспортных средств, принадлежащих получателю субсидии;</w:t>
      </w:r>
    </w:p>
    <w:p w:rsidR="005311F2" w:rsidRPr="005311F2" w:rsidRDefault="005311F2" w:rsidP="005311F2">
      <w:pPr>
        <w:ind w:firstLine="709"/>
        <w:jc w:val="both"/>
      </w:pPr>
      <w:r w:rsidRPr="005311F2">
        <w:t>на доставку и реализацию продовольствия, на производство и реализацию хлебобулочных изделий в отдаленных труднодоступных населенных пунктах района;</w:t>
      </w:r>
    </w:p>
    <w:p w:rsidR="005311F2" w:rsidRPr="005311F2" w:rsidRDefault="005311F2" w:rsidP="005311F2">
      <w:pPr>
        <w:ind w:firstLine="709"/>
        <w:jc w:val="both"/>
      </w:pPr>
      <w:r w:rsidRPr="005311F2">
        <w:t>на проведение работ по подтверждению соответствия продукции;</w:t>
      </w:r>
    </w:p>
    <w:p w:rsidR="005311F2" w:rsidRPr="005311F2" w:rsidRDefault="005311F2" w:rsidP="005311F2">
      <w:pPr>
        <w:ind w:firstLine="709"/>
        <w:jc w:val="both"/>
      </w:pPr>
      <w:r w:rsidRPr="005311F2">
        <w:t>на декларирование продукции в реестр Росаккредитации;</w:t>
      </w:r>
    </w:p>
    <w:p w:rsidR="005311F2" w:rsidRPr="005311F2" w:rsidRDefault="005311F2" w:rsidP="005311F2">
      <w:pPr>
        <w:ind w:firstLine="709"/>
        <w:jc w:val="both"/>
      </w:pPr>
      <w:r w:rsidRPr="005311F2">
        <w:t>на ремонт хлебопекарного оборудования;</w:t>
      </w:r>
    </w:p>
    <w:p w:rsidR="005311F2" w:rsidRPr="005311F2" w:rsidRDefault="005311F2" w:rsidP="005311F2">
      <w:pPr>
        <w:ind w:firstLine="709"/>
        <w:jc w:val="both"/>
        <w:rPr>
          <w:sz w:val="24"/>
          <w:szCs w:val="24"/>
        </w:rPr>
      </w:pPr>
      <w:r w:rsidRPr="005311F2">
        <w:t>на поддержание, хранение и размещение резервов материальных ресурсов для ликвидации чрезвычайных ситуаций в Нижневартовском районе (пожарная охрана, санитарная обработка, дератизация);</w:t>
      </w:r>
    </w:p>
    <w:p w:rsidR="005311F2" w:rsidRPr="005311F2" w:rsidRDefault="005311F2" w:rsidP="005311F2">
      <w:pPr>
        <w:ind w:firstLine="709"/>
        <w:jc w:val="both"/>
      </w:pPr>
      <w:r w:rsidRPr="005311F2">
        <w:t>затраты на приобретение материальных запасов и на приобретение движимого имущества (основных средств), а также затраты на аренду указанного имущества;</w:t>
      </w:r>
    </w:p>
    <w:p w:rsidR="005311F2" w:rsidRPr="005311F2" w:rsidRDefault="005311F2" w:rsidP="005311F2">
      <w:pPr>
        <w:ind w:firstLine="709"/>
        <w:jc w:val="both"/>
      </w:pPr>
      <w:r w:rsidRPr="005311F2">
        <w:t>затраты на аренду имущества;</w:t>
      </w:r>
    </w:p>
    <w:p w:rsidR="005311F2" w:rsidRPr="005311F2" w:rsidRDefault="005311F2" w:rsidP="005311F2">
      <w:pPr>
        <w:ind w:firstLine="709"/>
        <w:jc w:val="both"/>
      </w:pPr>
      <w:r w:rsidRPr="005311F2">
        <w:t>затраты по обслуживанию программных продуктов;</w:t>
      </w:r>
    </w:p>
    <w:p w:rsidR="005311F2" w:rsidRPr="005311F2" w:rsidRDefault="005311F2" w:rsidP="005311F2">
      <w:pPr>
        <w:ind w:firstLine="709"/>
        <w:jc w:val="both"/>
      </w:pPr>
      <w:r w:rsidRPr="005311F2">
        <w:t>затраты на приобретение услуг связи (интернет для отдаленных труднодоступных населенных пунктах района);</w:t>
      </w:r>
    </w:p>
    <w:p w:rsidR="005311F2" w:rsidRPr="005311F2" w:rsidRDefault="005311F2" w:rsidP="005311F2">
      <w:pPr>
        <w:ind w:firstLine="709"/>
        <w:jc w:val="both"/>
      </w:pPr>
      <w:r w:rsidRPr="005311F2">
        <w:t>затраты на услуги банка;</w:t>
      </w:r>
    </w:p>
    <w:p w:rsidR="005311F2" w:rsidRPr="005311F2" w:rsidRDefault="005311F2" w:rsidP="005311F2">
      <w:pPr>
        <w:ind w:firstLine="709"/>
        <w:jc w:val="both"/>
      </w:pPr>
      <w:r w:rsidRPr="005311F2">
        <w:t>затраты за прием и отпуск горюче-смазочных материалов;</w:t>
      </w:r>
    </w:p>
    <w:p w:rsidR="005311F2" w:rsidRPr="005311F2" w:rsidRDefault="005311F2" w:rsidP="005311F2">
      <w:pPr>
        <w:ind w:firstLine="709"/>
        <w:jc w:val="both"/>
      </w:pPr>
      <w:r w:rsidRPr="005311F2">
        <w:t>затраты на оказание транспортных услуг.».</w:t>
      </w:r>
    </w:p>
    <w:p w:rsidR="005311F2" w:rsidRPr="005311F2" w:rsidRDefault="005311F2" w:rsidP="005311F2">
      <w:pPr>
        <w:ind w:firstLine="709"/>
        <w:contextualSpacing/>
        <w:jc w:val="both"/>
      </w:pPr>
    </w:p>
    <w:p w:rsidR="005311F2" w:rsidRPr="005311F2" w:rsidRDefault="005311F2" w:rsidP="005311F2">
      <w:pPr>
        <w:shd w:val="clear" w:color="auto" w:fill="FFFFFF"/>
        <w:tabs>
          <w:tab w:val="left" w:pos="1038"/>
        </w:tabs>
        <w:ind w:firstLine="709"/>
        <w:contextualSpacing/>
        <w:jc w:val="both"/>
        <w:rPr>
          <w:lang w:eastAsia="en-US"/>
        </w:rPr>
      </w:pPr>
      <w:r w:rsidRPr="005311F2">
        <w:rPr>
          <w:lang w:eastAsia="en-US"/>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5311F2" w:rsidRPr="005311F2" w:rsidRDefault="005311F2" w:rsidP="005311F2">
      <w:pPr>
        <w:shd w:val="clear" w:color="auto" w:fill="FFFFFF"/>
        <w:tabs>
          <w:tab w:val="left" w:pos="1038"/>
        </w:tabs>
        <w:ind w:firstLine="709"/>
        <w:contextualSpacing/>
        <w:jc w:val="both"/>
        <w:rPr>
          <w:lang w:eastAsia="en-US"/>
        </w:rPr>
      </w:pPr>
    </w:p>
    <w:p w:rsidR="005311F2" w:rsidRPr="005311F2" w:rsidRDefault="005311F2" w:rsidP="005311F2">
      <w:pPr>
        <w:shd w:val="clear" w:color="auto" w:fill="FFFFFF"/>
        <w:tabs>
          <w:tab w:val="left" w:pos="1038"/>
        </w:tabs>
        <w:ind w:firstLine="709"/>
        <w:contextualSpacing/>
        <w:jc w:val="both"/>
        <w:rPr>
          <w:lang w:eastAsia="en-US"/>
        </w:rPr>
      </w:pPr>
      <w:r w:rsidRPr="005311F2">
        <w:rPr>
          <w:lang w:eastAsia="en-US"/>
        </w:rPr>
        <w:t xml:space="preserve">3. Управлению общественных связей и информационной политики администрации района </w:t>
      </w:r>
      <w:r w:rsidR="00F20714">
        <w:rPr>
          <w:lang w:eastAsia="en-US"/>
        </w:rPr>
        <w:t xml:space="preserve">(С.Ю. Маликов) </w:t>
      </w:r>
      <w:r w:rsidRPr="005311F2">
        <w:rPr>
          <w:lang w:eastAsia="en-US"/>
        </w:rPr>
        <w:t>опубликовать постановление в приложении «Официальный бюллетень» к районной газете «Новости Приобья».</w:t>
      </w:r>
    </w:p>
    <w:p w:rsidR="005311F2" w:rsidRPr="005311F2" w:rsidRDefault="005311F2" w:rsidP="005311F2">
      <w:pPr>
        <w:shd w:val="clear" w:color="auto" w:fill="FFFFFF"/>
        <w:tabs>
          <w:tab w:val="left" w:pos="1038"/>
        </w:tabs>
        <w:ind w:firstLine="709"/>
        <w:contextualSpacing/>
        <w:jc w:val="both"/>
        <w:rPr>
          <w:lang w:eastAsia="en-US"/>
        </w:rPr>
      </w:pPr>
    </w:p>
    <w:p w:rsidR="005311F2" w:rsidRPr="005311F2" w:rsidRDefault="005311F2" w:rsidP="005311F2">
      <w:pPr>
        <w:shd w:val="clear" w:color="auto" w:fill="FFFFFF"/>
        <w:tabs>
          <w:tab w:val="left" w:pos="1038"/>
        </w:tabs>
        <w:ind w:firstLine="709"/>
        <w:contextualSpacing/>
        <w:jc w:val="both"/>
        <w:rPr>
          <w:lang w:eastAsia="en-US"/>
        </w:rPr>
      </w:pPr>
      <w:r w:rsidRPr="005311F2">
        <w:rPr>
          <w:lang w:eastAsia="en-US"/>
        </w:rPr>
        <w:t>4. Постановление вступает в силу после его официального опубликования (обнародования) и распространяется на правоотношения, возникшие с 01.01.2022.</w:t>
      </w:r>
    </w:p>
    <w:p w:rsidR="005311F2" w:rsidRPr="005311F2" w:rsidRDefault="005311F2" w:rsidP="005311F2">
      <w:pPr>
        <w:shd w:val="clear" w:color="auto" w:fill="FFFFFF"/>
        <w:tabs>
          <w:tab w:val="left" w:pos="1038"/>
        </w:tabs>
        <w:ind w:firstLine="709"/>
        <w:contextualSpacing/>
        <w:jc w:val="both"/>
        <w:rPr>
          <w:lang w:eastAsia="en-US"/>
        </w:rPr>
      </w:pPr>
    </w:p>
    <w:p w:rsidR="005311F2" w:rsidRPr="005311F2" w:rsidRDefault="005311F2" w:rsidP="005311F2">
      <w:pPr>
        <w:tabs>
          <w:tab w:val="left" w:pos="1038"/>
        </w:tabs>
        <w:ind w:firstLine="709"/>
        <w:contextualSpacing/>
        <w:jc w:val="both"/>
        <w:rPr>
          <w:lang w:eastAsia="en-US"/>
        </w:rPr>
      </w:pPr>
      <w:r w:rsidRPr="005311F2">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r w:rsidR="00CE5251">
        <w:rPr>
          <w:lang w:eastAsia="en-US"/>
        </w:rPr>
        <w:t>.</w:t>
      </w:r>
    </w:p>
    <w:p w:rsidR="005311F2" w:rsidRPr="005311F2" w:rsidRDefault="005311F2" w:rsidP="005311F2">
      <w:pPr>
        <w:spacing w:line="270" w:lineRule="exact"/>
        <w:ind w:firstLine="567"/>
        <w:rPr>
          <w:lang w:eastAsia="en-US"/>
        </w:rPr>
      </w:pPr>
    </w:p>
    <w:p w:rsidR="005311F2" w:rsidRPr="005311F2" w:rsidRDefault="005311F2" w:rsidP="005311F2">
      <w:pPr>
        <w:spacing w:line="270" w:lineRule="exact"/>
        <w:ind w:firstLine="567"/>
        <w:rPr>
          <w:lang w:eastAsia="en-US"/>
        </w:rPr>
      </w:pPr>
    </w:p>
    <w:p w:rsidR="00F33EA4" w:rsidRDefault="00F33EA4" w:rsidP="00AC0140"/>
    <w:p w:rsidR="00304B75"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575303" w:rsidRDefault="00575303" w:rsidP="002365BD">
      <w:pPr>
        <w:tabs>
          <w:tab w:val="left" w:pos="0"/>
          <w:tab w:val="left" w:pos="8627"/>
        </w:tabs>
        <w:jc w:val="both"/>
        <w:rPr>
          <w:rFonts w:eastAsia="Calibri"/>
          <w:lang w:eastAsia="en-US"/>
        </w:rPr>
      </w:pPr>
    </w:p>
    <w:sectPr w:rsidR="00575303" w:rsidSect="00304B75">
      <w:headerReference w:type="default" r:id="rId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7E6" w:rsidRDefault="005C67E6">
      <w:r>
        <w:separator/>
      </w:r>
    </w:p>
  </w:endnote>
  <w:endnote w:type="continuationSeparator" w:id="0">
    <w:p w:rsidR="005C67E6" w:rsidRDefault="005C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7E6" w:rsidRDefault="005C67E6">
      <w:r>
        <w:separator/>
      </w:r>
    </w:p>
  </w:footnote>
  <w:footnote w:type="continuationSeparator" w:id="0">
    <w:p w:rsidR="005C67E6" w:rsidRDefault="005C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3F0CEC">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D86ABA"/>
    <w:multiLevelType w:val="multilevel"/>
    <w:tmpl w:val="B8148FCE"/>
    <w:lvl w:ilvl="0">
      <w:start w:val="1"/>
      <w:numFmt w:val="decimal"/>
      <w:lvlText w:val="%1."/>
      <w:lvlJc w:val="left"/>
      <w:pPr>
        <w:ind w:left="2435" w:hanging="450"/>
      </w:pPr>
      <w:rPr>
        <w:rFonts w:hint="default"/>
      </w:rPr>
    </w:lvl>
    <w:lvl w:ilvl="1">
      <w:start w:val="1"/>
      <w:numFmt w:val="decimal"/>
      <w:lvlText w:val="%2."/>
      <w:lvlJc w:val="left"/>
      <w:pPr>
        <w:ind w:left="862" w:hanging="720"/>
      </w:pPr>
      <w:rPr>
        <w:rFonts w:ascii="Times New Roman" w:eastAsia="Times New Roman" w:hAnsi="Times New Roman" w:cs="Times New Roman"/>
      </w:rPr>
    </w:lvl>
    <w:lvl w:ilvl="2">
      <w:start w:val="1"/>
      <w:numFmt w:val="decimal"/>
      <w:lvlText w:val="%1.%2.%3."/>
      <w:lvlJc w:val="left"/>
      <w:pPr>
        <w:ind w:left="3698" w:hanging="720"/>
      </w:pPr>
      <w:rPr>
        <w:rFonts w:hint="default"/>
      </w:rPr>
    </w:lvl>
    <w:lvl w:ilvl="3">
      <w:start w:val="1"/>
      <w:numFmt w:val="decimal"/>
      <w:lvlText w:val="%1.%2.%3.%4."/>
      <w:lvlJc w:val="left"/>
      <w:pPr>
        <w:ind w:left="5192" w:hanging="1080"/>
      </w:pPr>
      <w:rPr>
        <w:rFonts w:hint="default"/>
      </w:rPr>
    </w:lvl>
    <w:lvl w:ilvl="4">
      <w:start w:val="1"/>
      <w:numFmt w:val="decimal"/>
      <w:lvlText w:val="%1.%2.%3.%4.%5."/>
      <w:lvlJc w:val="left"/>
      <w:pPr>
        <w:ind w:left="5901" w:hanging="1080"/>
      </w:pPr>
      <w:rPr>
        <w:rFonts w:hint="default"/>
      </w:rPr>
    </w:lvl>
    <w:lvl w:ilvl="5">
      <w:start w:val="1"/>
      <w:numFmt w:val="decimal"/>
      <w:lvlText w:val="%1.%2.%3.%4.%5.%6."/>
      <w:lvlJc w:val="left"/>
      <w:pPr>
        <w:ind w:left="6970" w:hanging="1440"/>
      </w:pPr>
      <w:rPr>
        <w:rFonts w:hint="default"/>
      </w:rPr>
    </w:lvl>
    <w:lvl w:ilvl="6">
      <w:start w:val="1"/>
      <w:numFmt w:val="decimal"/>
      <w:lvlText w:val="%1.%2.%3.%4.%5.%6.%7."/>
      <w:lvlJc w:val="left"/>
      <w:pPr>
        <w:ind w:left="8039" w:hanging="1800"/>
      </w:pPr>
      <w:rPr>
        <w:rFonts w:hint="default"/>
      </w:rPr>
    </w:lvl>
    <w:lvl w:ilvl="7">
      <w:start w:val="1"/>
      <w:numFmt w:val="decimal"/>
      <w:lvlText w:val="%1.%2.%3.%4.%5.%6.%7.%8."/>
      <w:lvlJc w:val="left"/>
      <w:pPr>
        <w:ind w:left="8748" w:hanging="1800"/>
      </w:pPr>
      <w:rPr>
        <w:rFonts w:hint="default"/>
      </w:rPr>
    </w:lvl>
    <w:lvl w:ilvl="8">
      <w:start w:val="1"/>
      <w:numFmt w:val="decimal"/>
      <w:lvlText w:val="%1.%2.%3.%4.%5.%6.%7.%8.%9."/>
      <w:lvlJc w:val="left"/>
      <w:pPr>
        <w:ind w:left="9817" w:hanging="2160"/>
      </w:pPr>
      <w:rPr>
        <w:rFonts w:hint="default"/>
      </w:r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1B276E"/>
    <w:multiLevelType w:val="multilevel"/>
    <w:tmpl w:val="C362060A"/>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7"/>
  </w:num>
  <w:num w:numId="5">
    <w:abstractNumId w:val="32"/>
  </w:num>
  <w:num w:numId="6">
    <w:abstractNumId w:val="7"/>
  </w:num>
  <w:num w:numId="7">
    <w:abstractNumId w:val="16"/>
  </w:num>
  <w:num w:numId="8">
    <w:abstractNumId w:val="5"/>
  </w:num>
  <w:num w:numId="9">
    <w:abstractNumId w:val="11"/>
  </w:num>
  <w:num w:numId="10">
    <w:abstractNumId w:val="19"/>
  </w:num>
  <w:num w:numId="11">
    <w:abstractNumId w:val="18"/>
  </w:num>
  <w:num w:numId="12">
    <w:abstractNumId w:val="29"/>
  </w:num>
  <w:num w:numId="13">
    <w:abstractNumId w:val="26"/>
  </w:num>
  <w:num w:numId="14">
    <w:abstractNumId w:val="21"/>
  </w:num>
  <w:num w:numId="15">
    <w:abstractNumId w:val="0"/>
  </w:num>
  <w:num w:numId="16">
    <w:abstractNumId w:val="12"/>
  </w:num>
  <w:num w:numId="17">
    <w:abstractNumId w:val="20"/>
  </w:num>
  <w:num w:numId="18">
    <w:abstractNumId w:val="30"/>
  </w:num>
  <w:num w:numId="19">
    <w:abstractNumId w:val="34"/>
  </w:num>
  <w:num w:numId="20">
    <w:abstractNumId w:val="10"/>
  </w:num>
  <w:num w:numId="21">
    <w:abstractNumId w:val="25"/>
  </w:num>
  <w:num w:numId="22">
    <w:abstractNumId w:val="22"/>
  </w:num>
  <w:num w:numId="23">
    <w:abstractNumId w:val="33"/>
  </w:num>
  <w:num w:numId="24">
    <w:abstractNumId w:val="15"/>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8"/>
  </w:num>
  <w:num w:numId="30">
    <w:abstractNumId w:val="9"/>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9A7"/>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CEC"/>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11F2"/>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67E6"/>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4AC"/>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1E3"/>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1DA2"/>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251"/>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0714"/>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1D371-7CCD-466D-9633-76F777D1B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3216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2022-10-18T06:06:00Z</cp:lastPrinted>
  <dcterms:created xsi:type="dcterms:W3CDTF">2022-10-18T09:41:00Z</dcterms:created>
  <dcterms:modified xsi:type="dcterms:W3CDTF">2022-10-18T09:41:00Z</dcterms:modified>
</cp:coreProperties>
</file>